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9B" w:rsidRDefault="00EC569B" w:rsidP="00B0449D">
      <w:pPr>
        <w:pStyle w:val="Default"/>
        <w:jc w:val="center"/>
        <w:rPr>
          <w:b/>
          <w:bCs/>
          <w:color w:val="auto"/>
        </w:rPr>
      </w:pPr>
    </w:p>
    <w:p w:rsidR="00DA78DA" w:rsidRDefault="00DA78DA" w:rsidP="00B0449D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ANEXO </w:t>
      </w:r>
      <w:r w:rsidR="00027769">
        <w:rPr>
          <w:b/>
          <w:bCs/>
          <w:color w:val="auto"/>
        </w:rPr>
        <w:t>IX</w:t>
      </w:r>
    </w:p>
    <w:p w:rsidR="007E6E17" w:rsidRDefault="007E6E17" w:rsidP="007E6E17">
      <w:pPr>
        <w:pStyle w:val="Default"/>
        <w:jc w:val="center"/>
        <w:rPr>
          <w:b/>
          <w:bCs/>
          <w:color w:val="auto"/>
        </w:rPr>
      </w:pPr>
    </w:p>
    <w:p w:rsidR="00B0449D" w:rsidRPr="00DE54E5" w:rsidRDefault="00B0449D" w:rsidP="00B0449D">
      <w:pPr>
        <w:pStyle w:val="Default"/>
        <w:jc w:val="center"/>
        <w:rPr>
          <w:b/>
          <w:bCs/>
          <w:color w:val="auto"/>
        </w:rPr>
      </w:pPr>
      <w:r w:rsidRPr="00DE54E5">
        <w:rPr>
          <w:b/>
          <w:bCs/>
          <w:color w:val="auto"/>
        </w:rPr>
        <w:t>DECLARAÇÃO DE CONHECIMENTO E SUBMISSÃO</w:t>
      </w:r>
      <w:r w:rsidR="00EC569B">
        <w:rPr>
          <w:b/>
          <w:bCs/>
          <w:color w:val="auto"/>
        </w:rPr>
        <w:t xml:space="preserve"> AOS TERMOS DO EDITAL Nº </w:t>
      </w:r>
      <w:bookmarkStart w:id="0" w:name="_GoBack"/>
      <w:bookmarkEnd w:id="0"/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rPr>
          <w:rFonts w:eastAsia="Times New Roman"/>
          <w:b/>
          <w:bCs/>
        </w:rPr>
      </w:pPr>
      <w:r w:rsidRPr="00DE54E5">
        <w:rPr>
          <w:color w:val="auto"/>
        </w:rPr>
        <w:t xml:space="preserve">Declaro conhecer e aceitar todos os termos e condições apostos no </w:t>
      </w:r>
      <w:r w:rsidR="00DC00E5" w:rsidRPr="00DC00E5">
        <w:rPr>
          <w:color w:val="auto"/>
        </w:rPr>
        <w:t xml:space="preserve">EDITAL de Seleção de Instituição de Ensino Superior, Pública ou Privada, cadastrada na Rede Nacional de Capacitação e Educação Permanente do Sistema Único </w:t>
      </w:r>
      <w:proofErr w:type="gramStart"/>
      <w:r w:rsidR="00DC00E5" w:rsidRPr="00DC00E5">
        <w:rPr>
          <w:color w:val="auto"/>
        </w:rPr>
        <w:t>de</w:t>
      </w:r>
      <w:proofErr w:type="gramEnd"/>
      <w:r w:rsidR="00DC00E5" w:rsidRPr="00DC00E5">
        <w:rPr>
          <w:color w:val="auto"/>
        </w:rPr>
        <w:t xml:space="preserve"> Assistência Social – SUAS para </w:t>
      </w:r>
      <w:r w:rsidR="00EC569B" w:rsidRPr="00EC569B">
        <w:rPr>
          <w:color w:val="auto"/>
        </w:rPr>
        <w:t xml:space="preserve">a execução do Programa </w:t>
      </w:r>
      <w:proofErr w:type="gramStart"/>
      <w:r w:rsidR="00EC569B" w:rsidRPr="00EC569B">
        <w:rPr>
          <w:color w:val="auto"/>
        </w:rPr>
        <w:t>CapacitaSUAS</w:t>
      </w:r>
      <w:proofErr w:type="gramEnd"/>
      <w:r w:rsidR="00EC569B" w:rsidRPr="00EC569B">
        <w:rPr>
          <w:color w:val="auto"/>
        </w:rPr>
        <w:t>, destinado à capacitação de recursos humanos do Sistema Único de Assistência Social – SUAS</w:t>
      </w:r>
      <w:r w:rsidR="00EC569B">
        <w:rPr>
          <w:color w:val="auto"/>
        </w:rPr>
        <w:t xml:space="preserve"> através dos seguintes cursos</w:t>
      </w:r>
      <w:r w:rsidRPr="00DE54E5">
        <w:rPr>
          <w:color w:val="auto"/>
        </w:rPr>
        <w:t xml:space="preserve">: </w:t>
      </w:r>
      <w:r w:rsidRPr="00DE54E5">
        <w:rPr>
          <w:rFonts w:eastAsia="Times New Roman"/>
          <w:b/>
          <w:bCs/>
        </w:rPr>
        <w:t>Curso de Introdução ao Provimento dos Serviços e Benefícios Socioassistenciais do SUAS e Implementação de ações do Plano Brasil sem Miséria; Curso de Atualização para Elaboração de Planos de Assistência Social, Curso de Introdução ao Exercício do Controle Social do SUAS e Curso de Atualização em Vigilância Socioassistencial do SUAS.</w:t>
      </w: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rPr>
          <w:color w:val="auto"/>
        </w:rPr>
      </w:pPr>
      <w:r w:rsidRPr="00DE54E5">
        <w:rPr>
          <w:color w:val="auto"/>
        </w:rPr>
        <w:t xml:space="preserve">Entidade: __________________________________________________________ </w:t>
      </w:r>
    </w:p>
    <w:p w:rsidR="00B0449D" w:rsidRPr="00DE54E5" w:rsidRDefault="00B0449D" w:rsidP="00B0449D">
      <w:pPr>
        <w:pStyle w:val="Default"/>
        <w:rPr>
          <w:color w:val="auto"/>
        </w:rPr>
      </w:pPr>
      <w:r w:rsidRPr="00DE54E5">
        <w:rPr>
          <w:color w:val="auto"/>
        </w:rPr>
        <w:t xml:space="preserve">CNPJ: _____________________________________________________________ </w:t>
      </w:r>
    </w:p>
    <w:p w:rsidR="00B0449D" w:rsidRPr="00DE54E5" w:rsidRDefault="00B0449D" w:rsidP="00B0449D">
      <w:pPr>
        <w:pStyle w:val="Default"/>
        <w:rPr>
          <w:color w:val="auto"/>
        </w:rPr>
      </w:pPr>
      <w:r w:rsidRPr="00DE54E5">
        <w:rPr>
          <w:color w:val="auto"/>
        </w:rPr>
        <w:t>Representante Legal: _________________________________________________</w:t>
      </w:r>
    </w:p>
    <w:p w:rsidR="00B0449D" w:rsidRPr="00DE54E5" w:rsidRDefault="00B0449D" w:rsidP="00B0449D">
      <w:pPr>
        <w:pStyle w:val="Default"/>
        <w:rPr>
          <w:color w:val="auto"/>
        </w:rPr>
      </w:pPr>
      <w:r w:rsidRPr="00DE54E5">
        <w:rPr>
          <w:color w:val="auto"/>
        </w:rPr>
        <w:t>CPF: ______________________________________________________________</w:t>
      </w: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rPr>
          <w:color w:val="auto"/>
        </w:rPr>
      </w:pPr>
      <w:r w:rsidRPr="00DE54E5">
        <w:rPr>
          <w:color w:val="auto"/>
        </w:rPr>
        <w:t>_____________</w:t>
      </w:r>
      <w:r w:rsidR="00E711BB">
        <w:rPr>
          <w:color w:val="auto"/>
        </w:rPr>
        <w:t xml:space="preserve">_-       , ___ de ____________ </w:t>
      </w:r>
      <w:proofErr w:type="spellStart"/>
      <w:r w:rsidR="00E711BB">
        <w:rPr>
          <w:color w:val="auto"/>
        </w:rPr>
        <w:t>de</w:t>
      </w:r>
      <w:proofErr w:type="spellEnd"/>
      <w:r w:rsidR="00E711BB">
        <w:rPr>
          <w:color w:val="auto"/>
        </w:rPr>
        <w:t xml:space="preserve"> 20</w:t>
      </w:r>
      <w:r w:rsidR="00E711BB">
        <w:rPr>
          <w:color w:val="auto"/>
        </w:rPr>
        <w:softHyphen/>
      </w:r>
      <w:r w:rsidR="00E711BB">
        <w:rPr>
          <w:color w:val="auto"/>
        </w:rPr>
        <w:softHyphen/>
        <w:t>__</w:t>
      </w:r>
      <w:r w:rsidRPr="00DE54E5">
        <w:rPr>
          <w:color w:val="auto"/>
        </w:rPr>
        <w:t xml:space="preserve">. </w:t>
      </w: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rPr>
          <w:color w:val="auto"/>
        </w:rPr>
      </w:pPr>
      <w:r w:rsidRPr="00DE54E5">
        <w:rPr>
          <w:color w:val="auto"/>
        </w:rPr>
        <w:t xml:space="preserve">____________________________________________________ </w:t>
      </w:r>
    </w:p>
    <w:p w:rsidR="00B0449D" w:rsidRPr="00DE54E5" w:rsidRDefault="00B0449D" w:rsidP="00DC00E5">
      <w:pPr>
        <w:autoSpaceDE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E54E5">
        <w:rPr>
          <w:rFonts w:ascii="Arial" w:hAnsi="Arial" w:cs="Arial"/>
          <w:sz w:val="24"/>
          <w:szCs w:val="24"/>
        </w:rPr>
        <w:t>ASSINATURA REPRESENTANTE LEGAL</w:t>
      </w:r>
    </w:p>
    <w:sectPr w:rsidR="00B0449D" w:rsidRPr="00DE54E5" w:rsidSect="007E6E17">
      <w:headerReference w:type="default" r:id="rId9"/>
      <w:type w:val="continuous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27" w:rsidRDefault="00466927" w:rsidP="00D6652C">
      <w:pPr>
        <w:spacing w:after="0" w:line="240" w:lineRule="auto"/>
      </w:pPr>
      <w:r>
        <w:separator/>
      </w:r>
    </w:p>
  </w:endnote>
  <w:endnote w:type="continuationSeparator" w:id="0">
    <w:p w:rsidR="00466927" w:rsidRDefault="00466927" w:rsidP="00D6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t BT">
    <w:altName w:val="Arial"/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 Roman">
    <w:altName w:val="Times New Roman"/>
    <w:charset w:val="00"/>
    <w:family w:val="roman"/>
    <w:pitch w:val="variable"/>
  </w:font>
  <w:font w:name="ChollaSans Thin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27" w:rsidRDefault="00466927" w:rsidP="00D6652C">
      <w:pPr>
        <w:spacing w:after="0" w:line="240" w:lineRule="auto"/>
      </w:pPr>
      <w:r>
        <w:separator/>
      </w:r>
    </w:p>
  </w:footnote>
  <w:footnote w:type="continuationSeparator" w:id="0">
    <w:p w:rsidR="00466927" w:rsidRDefault="00466927" w:rsidP="00D66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27" w:rsidRDefault="00466927" w:rsidP="00CE2E9B">
    <w:pPr>
      <w:pStyle w:val="Cabealho"/>
      <w:jc w:val="center"/>
    </w:pPr>
    <w:r w:rsidRPr="00DE54E5">
      <w:rPr>
        <w:noProof/>
        <w:lang w:eastAsia="pt-BR"/>
      </w:rPr>
      <w:drawing>
        <wp:inline distT="0" distB="0" distL="0" distR="0" wp14:anchorId="26A86D45" wp14:editId="2674A44B">
          <wp:extent cx="1285875" cy="638175"/>
          <wp:effectExtent l="1905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38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66927" w:rsidRDefault="00466927" w:rsidP="00CE2E9B">
    <w:pPr>
      <w:pStyle w:val="Cabealho"/>
      <w:jc w:val="center"/>
    </w:pPr>
    <w:r>
      <w:t>SUPERINTENDÊNCIA DE ASSISTÊNCIA SOCIAL – SAS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ascii="Symbol" w:hAnsi="Symbol" w:cs="Symbol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ascii="Symbol" w:hAnsi="Symbol" w:cs="Symbol"/>
        <w:sz w:val="24"/>
        <w:szCs w:val="24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ascii="Symbol" w:hAnsi="Symbol" w:cs="Symbol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ascii="Symbol" w:hAnsi="Symbol" w:cs="Symbol"/>
        <w:sz w:val="24"/>
        <w:szCs w:val="24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ascii="Symbol" w:hAnsi="Symbol" w:cs="Symbol"/>
        <w:sz w:val="24"/>
        <w:szCs w:val="24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ascii="Symbol" w:hAnsi="Symbol" w:cs="Symbol"/>
        <w:sz w:val="24"/>
        <w:szCs w:val="24"/>
      </w:rPr>
    </w:lvl>
  </w:abstractNum>
  <w:abstractNum w:abstractNumId="6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360"/>
      </w:pPr>
    </w:lvl>
    <w:lvl w:ilvl="2">
      <w:start w:val="3"/>
      <w:numFmt w:val="decimal"/>
      <w:lvlText w:val="%1.%2.%3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1.%2.%3.%4.%5.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524"/>
        </w:tabs>
        <w:ind w:left="3524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40" w:hanging="480"/>
      </w:pPr>
      <w:rPr>
        <w:rFonts w:ascii="OpenSymbol" w:hAnsi="OpenSymbol" w:cs="OpenSymbo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1455"/>
        </w:tabs>
        <w:ind w:left="1455" w:hanging="360"/>
      </w:pPr>
    </w:lvl>
  </w:abstractNum>
  <w:abstractNum w:abstractNumId="11">
    <w:nsid w:val="0000000C"/>
    <w:multiLevelType w:val="multilevel"/>
    <w:tmpl w:val="0000000C"/>
    <w:name w:val="WW8Num17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D"/>
    <w:multiLevelType w:val="multilevel"/>
    <w:tmpl w:val="0000000D"/>
    <w:name w:val="WW8Num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5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5"/>
    <w:multiLevelType w:val="multilevel"/>
    <w:tmpl w:val="00000015"/>
    <w:name w:val="WW8Num2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0">
    <w:nsid w:val="00000016"/>
    <w:multiLevelType w:val="multilevel"/>
    <w:tmpl w:val="5988331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8">
    <w:nsid w:val="0000001E"/>
    <w:multiLevelType w:val="multilevel"/>
    <w:tmpl w:val="0000001E"/>
    <w:name w:val="WW8Num3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F"/>
    <w:multiLevelType w:val="multilevel"/>
    <w:tmpl w:val="0000001F"/>
    <w:name w:val="WW8Num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1">
    <w:nsid w:val="00D10BF5"/>
    <w:multiLevelType w:val="hybridMultilevel"/>
    <w:tmpl w:val="1CE02D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4CD5C45"/>
    <w:multiLevelType w:val="hybridMultilevel"/>
    <w:tmpl w:val="FF74B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8901A15"/>
    <w:multiLevelType w:val="hybridMultilevel"/>
    <w:tmpl w:val="972857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A0553A"/>
    <w:multiLevelType w:val="multilevel"/>
    <w:tmpl w:val="BFDA8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16C10E0D"/>
    <w:multiLevelType w:val="hybridMultilevel"/>
    <w:tmpl w:val="98BCCD8A"/>
    <w:lvl w:ilvl="0" w:tplc="E2E296F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35082E"/>
    <w:multiLevelType w:val="hybridMultilevel"/>
    <w:tmpl w:val="577CB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8BC1876"/>
    <w:multiLevelType w:val="hybridMultilevel"/>
    <w:tmpl w:val="CD5E3CEA"/>
    <w:lvl w:ilvl="0" w:tplc="12441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CE10CE4"/>
    <w:multiLevelType w:val="multilevel"/>
    <w:tmpl w:val="88440B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20A33F13"/>
    <w:multiLevelType w:val="multilevel"/>
    <w:tmpl w:val="EEF0FE70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0">
    <w:nsid w:val="23397035"/>
    <w:multiLevelType w:val="multilevel"/>
    <w:tmpl w:val="DDA0C4C4"/>
    <w:lvl w:ilvl="0">
      <w:start w:val="1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25DD5851"/>
    <w:multiLevelType w:val="hybridMultilevel"/>
    <w:tmpl w:val="C3E2398E"/>
    <w:lvl w:ilvl="0" w:tplc="821AC458">
      <w:start w:val="1"/>
      <w:numFmt w:val="lowerRoman"/>
      <w:lvlText w:val="(%1)"/>
      <w:lvlJc w:val="left"/>
      <w:pPr>
        <w:ind w:left="394" w:hanging="360"/>
      </w:pPr>
      <w:rPr>
        <w:rFonts w:ascii="Calibri" w:eastAsia="Calibri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>
    <w:nsid w:val="2706595C"/>
    <w:multiLevelType w:val="hybridMultilevel"/>
    <w:tmpl w:val="F37434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7F33C4E"/>
    <w:multiLevelType w:val="multilevel"/>
    <w:tmpl w:val="64709FC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4">
    <w:nsid w:val="37323D5C"/>
    <w:multiLevelType w:val="hybridMultilevel"/>
    <w:tmpl w:val="8DEC0784"/>
    <w:lvl w:ilvl="0" w:tplc="1B68B1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5570F2"/>
    <w:multiLevelType w:val="hybridMultilevel"/>
    <w:tmpl w:val="3BFA30F6"/>
    <w:lvl w:ilvl="0" w:tplc="87461AEC">
      <w:start w:val="1"/>
      <w:numFmt w:val="decimal"/>
      <w:lvlText w:val="%1."/>
      <w:lvlJc w:val="left"/>
      <w:pPr>
        <w:ind w:left="786" w:hanging="360"/>
      </w:pPr>
      <w:rPr>
        <w:rFonts w:ascii="Cambria" w:hAnsi="Cambria" w:hint="default"/>
        <w:sz w:val="28"/>
      </w:rPr>
    </w:lvl>
    <w:lvl w:ilvl="1" w:tplc="04160019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6">
    <w:nsid w:val="3C472964"/>
    <w:multiLevelType w:val="multilevel"/>
    <w:tmpl w:val="4252A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3EF75CB4"/>
    <w:multiLevelType w:val="multilevel"/>
    <w:tmpl w:val="72662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417E43C4"/>
    <w:multiLevelType w:val="hybridMultilevel"/>
    <w:tmpl w:val="F98E70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4C252F"/>
    <w:multiLevelType w:val="multilevel"/>
    <w:tmpl w:val="585AC92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0">
    <w:nsid w:val="425621E4"/>
    <w:multiLevelType w:val="hybridMultilevel"/>
    <w:tmpl w:val="BDD64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1015346"/>
    <w:multiLevelType w:val="hybridMultilevel"/>
    <w:tmpl w:val="ADA89850"/>
    <w:lvl w:ilvl="0" w:tplc="7278D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10F68F9"/>
    <w:multiLevelType w:val="hybridMultilevel"/>
    <w:tmpl w:val="799EFF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A43DC7"/>
    <w:multiLevelType w:val="hybridMultilevel"/>
    <w:tmpl w:val="91D06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C7E2509"/>
    <w:multiLevelType w:val="multilevel"/>
    <w:tmpl w:val="8D464356"/>
    <w:name w:val="WW8Num2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5">
    <w:nsid w:val="5D205C3A"/>
    <w:multiLevelType w:val="hybridMultilevel"/>
    <w:tmpl w:val="CF3250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0C6E43"/>
    <w:multiLevelType w:val="multilevel"/>
    <w:tmpl w:val="8D0C6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>
    <w:nsid w:val="60C24F64"/>
    <w:multiLevelType w:val="multilevel"/>
    <w:tmpl w:val="F790EF84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8">
    <w:nsid w:val="634E7834"/>
    <w:multiLevelType w:val="hybridMultilevel"/>
    <w:tmpl w:val="08225C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B20288"/>
    <w:multiLevelType w:val="hybridMultilevel"/>
    <w:tmpl w:val="385CAAB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4616FF"/>
    <w:multiLevelType w:val="hybridMultilevel"/>
    <w:tmpl w:val="FE42DD44"/>
    <w:lvl w:ilvl="0" w:tplc="3ED27186">
      <w:start w:val="1"/>
      <w:numFmt w:val="lowerRoman"/>
      <w:lvlText w:val="(%1)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B36587"/>
    <w:multiLevelType w:val="hybridMultilevel"/>
    <w:tmpl w:val="83BE8CC0"/>
    <w:lvl w:ilvl="0" w:tplc="0416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2">
    <w:nsid w:val="73AD79BB"/>
    <w:multiLevelType w:val="hybridMultilevel"/>
    <w:tmpl w:val="175EEB1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22644F"/>
    <w:multiLevelType w:val="hybridMultilevel"/>
    <w:tmpl w:val="FE328E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581481"/>
    <w:multiLevelType w:val="hybridMultilevel"/>
    <w:tmpl w:val="B68E04F2"/>
    <w:lvl w:ilvl="0" w:tplc="3B8A690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A9B7258"/>
    <w:multiLevelType w:val="hybridMultilevel"/>
    <w:tmpl w:val="55E809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BF4004A"/>
    <w:multiLevelType w:val="multilevel"/>
    <w:tmpl w:val="8A102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>
    <w:nsid w:val="7D0C18DA"/>
    <w:multiLevelType w:val="hybridMultilevel"/>
    <w:tmpl w:val="4E42A50E"/>
    <w:lvl w:ilvl="0" w:tplc="4DD2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E428F9"/>
    <w:multiLevelType w:val="hybridMultilevel"/>
    <w:tmpl w:val="596C1F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25"/>
  </w:num>
  <w:num w:numId="5">
    <w:abstractNumId w:val="18"/>
  </w:num>
  <w:num w:numId="6">
    <w:abstractNumId w:val="23"/>
  </w:num>
  <w:num w:numId="7">
    <w:abstractNumId w:val="28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12"/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21"/>
  </w:num>
  <w:num w:numId="24">
    <w:abstractNumId w:val="22"/>
  </w:num>
  <w:num w:numId="25">
    <w:abstractNumId w:val="24"/>
  </w:num>
  <w:num w:numId="26">
    <w:abstractNumId w:val="27"/>
  </w:num>
  <w:num w:numId="27">
    <w:abstractNumId w:val="30"/>
  </w:num>
  <w:num w:numId="28">
    <w:abstractNumId w:val="45"/>
  </w:num>
  <w:num w:numId="29">
    <w:abstractNumId w:val="31"/>
  </w:num>
  <w:num w:numId="30">
    <w:abstractNumId w:val="41"/>
  </w:num>
  <w:num w:numId="31">
    <w:abstractNumId w:val="38"/>
  </w:num>
  <w:num w:numId="32">
    <w:abstractNumId w:val="47"/>
  </w:num>
  <w:num w:numId="33">
    <w:abstractNumId w:val="66"/>
  </w:num>
  <w:num w:numId="34">
    <w:abstractNumId w:val="34"/>
  </w:num>
  <w:num w:numId="35">
    <w:abstractNumId w:val="50"/>
  </w:num>
  <w:num w:numId="36">
    <w:abstractNumId w:val="60"/>
  </w:num>
  <w:num w:numId="3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</w:num>
  <w:num w:numId="41">
    <w:abstractNumId w:val="63"/>
  </w:num>
  <w:num w:numId="4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55"/>
  </w:num>
  <w:num w:numId="45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</w:num>
  <w:num w:numId="47">
    <w:abstractNumId w:val="52"/>
  </w:num>
  <w:num w:numId="48">
    <w:abstractNumId w:val="35"/>
  </w:num>
  <w:num w:numId="49">
    <w:abstractNumId w:val="42"/>
  </w:num>
  <w:num w:numId="50">
    <w:abstractNumId w:val="65"/>
  </w:num>
  <w:num w:numId="51">
    <w:abstractNumId w:val="33"/>
  </w:num>
  <w:num w:numId="52">
    <w:abstractNumId w:val="36"/>
  </w:num>
  <w:num w:numId="53">
    <w:abstractNumId w:val="32"/>
  </w:num>
  <w:num w:numId="54">
    <w:abstractNumId w:val="40"/>
  </w:num>
  <w:num w:numId="55">
    <w:abstractNumId w:val="39"/>
  </w:num>
  <w:num w:numId="56">
    <w:abstractNumId w:val="43"/>
  </w:num>
  <w:num w:numId="57">
    <w:abstractNumId w:val="57"/>
  </w:num>
  <w:num w:numId="58">
    <w:abstractNumId w:val="49"/>
  </w:num>
  <w:num w:numId="59">
    <w:abstractNumId w:val="54"/>
  </w:num>
  <w:num w:numId="60">
    <w:abstractNumId w:val="56"/>
  </w:num>
  <w:num w:numId="61">
    <w:abstractNumId w:val="46"/>
  </w:num>
  <w:num w:numId="62">
    <w:abstractNumId w:val="51"/>
  </w:num>
  <w:num w:numId="63">
    <w:abstractNumId w:val="67"/>
  </w:num>
  <w:num w:numId="64">
    <w:abstractNumId w:val="37"/>
  </w:num>
  <w:num w:numId="65">
    <w:abstractNumId w:val="64"/>
  </w:num>
  <w:num w:numId="66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B"/>
    <w:rsid w:val="00015AF7"/>
    <w:rsid w:val="00016808"/>
    <w:rsid w:val="00017FD5"/>
    <w:rsid w:val="00020252"/>
    <w:rsid w:val="00020F97"/>
    <w:rsid w:val="0002622E"/>
    <w:rsid w:val="00027769"/>
    <w:rsid w:val="00032F1E"/>
    <w:rsid w:val="0004738C"/>
    <w:rsid w:val="0005630A"/>
    <w:rsid w:val="000630DD"/>
    <w:rsid w:val="00064F34"/>
    <w:rsid w:val="00066A01"/>
    <w:rsid w:val="00085207"/>
    <w:rsid w:val="00085C5A"/>
    <w:rsid w:val="00086E4D"/>
    <w:rsid w:val="000A3C16"/>
    <w:rsid w:val="000A630A"/>
    <w:rsid w:val="000B069C"/>
    <w:rsid w:val="000B506D"/>
    <w:rsid w:val="000C00D9"/>
    <w:rsid w:val="000F0D94"/>
    <w:rsid w:val="000F1E45"/>
    <w:rsid w:val="001007C3"/>
    <w:rsid w:val="00100E25"/>
    <w:rsid w:val="0010352B"/>
    <w:rsid w:val="00122422"/>
    <w:rsid w:val="00131F26"/>
    <w:rsid w:val="00145068"/>
    <w:rsid w:val="0015015C"/>
    <w:rsid w:val="00152DCC"/>
    <w:rsid w:val="00156D83"/>
    <w:rsid w:val="00167C74"/>
    <w:rsid w:val="00172084"/>
    <w:rsid w:val="00196758"/>
    <w:rsid w:val="001A1E0B"/>
    <w:rsid w:val="001A4C78"/>
    <w:rsid w:val="001C7049"/>
    <w:rsid w:val="001E07A4"/>
    <w:rsid w:val="001E443E"/>
    <w:rsid w:val="001F1FA9"/>
    <w:rsid w:val="001F770B"/>
    <w:rsid w:val="00212182"/>
    <w:rsid w:val="00212408"/>
    <w:rsid w:val="002252AF"/>
    <w:rsid w:val="00265BCE"/>
    <w:rsid w:val="00274E9C"/>
    <w:rsid w:val="00277D2F"/>
    <w:rsid w:val="0028707F"/>
    <w:rsid w:val="002870C9"/>
    <w:rsid w:val="002916D9"/>
    <w:rsid w:val="002B7BD5"/>
    <w:rsid w:val="002C605E"/>
    <w:rsid w:val="002C6C7D"/>
    <w:rsid w:val="002D1866"/>
    <w:rsid w:val="002D7AA5"/>
    <w:rsid w:val="002F0EF1"/>
    <w:rsid w:val="00305EAD"/>
    <w:rsid w:val="00307938"/>
    <w:rsid w:val="00333C1E"/>
    <w:rsid w:val="00335E1B"/>
    <w:rsid w:val="003438DD"/>
    <w:rsid w:val="00382B10"/>
    <w:rsid w:val="003845BB"/>
    <w:rsid w:val="00384BEC"/>
    <w:rsid w:val="0039401D"/>
    <w:rsid w:val="003B3EC0"/>
    <w:rsid w:val="003C588E"/>
    <w:rsid w:val="003D4DBA"/>
    <w:rsid w:val="003D604E"/>
    <w:rsid w:val="003E67B3"/>
    <w:rsid w:val="004126EE"/>
    <w:rsid w:val="004163EA"/>
    <w:rsid w:val="00424478"/>
    <w:rsid w:val="004445CA"/>
    <w:rsid w:val="00451835"/>
    <w:rsid w:val="004544B2"/>
    <w:rsid w:val="00466927"/>
    <w:rsid w:val="00483DD9"/>
    <w:rsid w:val="0049262F"/>
    <w:rsid w:val="00494300"/>
    <w:rsid w:val="004A0B85"/>
    <w:rsid w:val="004B5497"/>
    <w:rsid w:val="004B61E8"/>
    <w:rsid w:val="004E43A9"/>
    <w:rsid w:val="004E65B7"/>
    <w:rsid w:val="004E744C"/>
    <w:rsid w:val="005075EE"/>
    <w:rsid w:val="005078F1"/>
    <w:rsid w:val="00514180"/>
    <w:rsid w:val="0052075F"/>
    <w:rsid w:val="0053586A"/>
    <w:rsid w:val="00570A66"/>
    <w:rsid w:val="00575687"/>
    <w:rsid w:val="00582BA4"/>
    <w:rsid w:val="0059550E"/>
    <w:rsid w:val="005B7C9D"/>
    <w:rsid w:val="005C077A"/>
    <w:rsid w:val="005C52A6"/>
    <w:rsid w:val="005D24EE"/>
    <w:rsid w:val="005E182C"/>
    <w:rsid w:val="005F38CF"/>
    <w:rsid w:val="006071D3"/>
    <w:rsid w:val="00614B7B"/>
    <w:rsid w:val="00616746"/>
    <w:rsid w:val="00624C68"/>
    <w:rsid w:val="006252CA"/>
    <w:rsid w:val="00626552"/>
    <w:rsid w:val="0063593B"/>
    <w:rsid w:val="006403F5"/>
    <w:rsid w:val="00650F03"/>
    <w:rsid w:val="00655385"/>
    <w:rsid w:val="006614C3"/>
    <w:rsid w:val="00661AD6"/>
    <w:rsid w:val="006735D4"/>
    <w:rsid w:val="0067703E"/>
    <w:rsid w:val="00682A3F"/>
    <w:rsid w:val="006A2823"/>
    <w:rsid w:val="006A3337"/>
    <w:rsid w:val="006C28D1"/>
    <w:rsid w:val="006E7F5D"/>
    <w:rsid w:val="006F66AB"/>
    <w:rsid w:val="006F7D4F"/>
    <w:rsid w:val="0070011E"/>
    <w:rsid w:val="00720EB5"/>
    <w:rsid w:val="007450CA"/>
    <w:rsid w:val="00745336"/>
    <w:rsid w:val="0076421C"/>
    <w:rsid w:val="007A60D9"/>
    <w:rsid w:val="007B182A"/>
    <w:rsid w:val="007B21BF"/>
    <w:rsid w:val="007B5FF6"/>
    <w:rsid w:val="007D16A6"/>
    <w:rsid w:val="007E567C"/>
    <w:rsid w:val="007E6E17"/>
    <w:rsid w:val="007F3326"/>
    <w:rsid w:val="00813542"/>
    <w:rsid w:val="00831CD9"/>
    <w:rsid w:val="00840672"/>
    <w:rsid w:val="008531E8"/>
    <w:rsid w:val="00862AF9"/>
    <w:rsid w:val="00871B8C"/>
    <w:rsid w:val="00871E05"/>
    <w:rsid w:val="00873973"/>
    <w:rsid w:val="00880109"/>
    <w:rsid w:val="00882C8A"/>
    <w:rsid w:val="00894156"/>
    <w:rsid w:val="00894ADD"/>
    <w:rsid w:val="008A2A93"/>
    <w:rsid w:val="008B2386"/>
    <w:rsid w:val="008B7D07"/>
    <w:rsid w:val="008E3A67"/>
    <w:rsid w:val="008F6AEC"/>
    <w:rsid w:val="008F73C7"/>
    <w:rsid w:val="00902F4D"/>
    <w:rsid w:val="0090373F"/>
    <w:rsid w:val="00906DC9"/>
    <w:rsid w:val="009302D7"/>
    <w:rsid w:val="009311AE"/>
    <w:rsid w:val="00985C53"/>
    <w:rsid w:val="009A346A"/>
    <w:rsid w:val="009A3E5A"/>
    <w:rsid w:val="009C0ACA"/>
    <w:rsid w:val="009C1B16"/>
    <w:rsid w:val="009C52CF"/>
    <w:rsid w:val="009C7478"/>
    <w:rsid w:val="009D0AC4"/>
    <w:rsid w:val="009D5E8F"/>
    <w:rsid w:val="009F3394"/>
    <w:rsid w:val="00A01E1C"/>
    <w:rsid w:val="00A23309"/>
    <w:rsid w:val="00A24DE6"/>
    <w:rsid w:val="00A27E98"/>
    <w:rsid w:val="00A32602"/>
    <w:rsid w:val="00A37777"/>
    <w:rsid w:val="00A46537"/>
    <w:rsid w:val="00A723E0"/>
    <w:rsid w:val="00A72E31"/>
    <w:rsid w:val="00A9734C"/>
    <w:rsid w:val="00A97AAC"/>
    <w:rsid w:val="00A97F0F"/>
    <w:rsid w:val="00AA1EAA"/>
    <w:rsid w:val="00AB0600"/>
    <w:rsid w:val="00AE0B1E"/>
    <w:rsid w:val="00B03FC7"/>
    <w:rsid w:val="00B0449D"/>
    <w:rsid w:val="00B0745D"/>
    <w:rsid w:val="00B14881"/>
    <w:rsid w:val="00B16C06"/>
    <w:rsid w:val="00B27CC1"/>
    <w:rsid w:val="00B33C0D"/>
    <w:rsid w:val="00B60743"/>
    <w:rsid w:val="00B6551E"/>
    <w:rsid w:val="00B71524"/>
    <w:rsid w:val="00BB263D"/>
    <w:rsid w:val="00BB7792"/>
    <w:rsid w:val="00BC1D74"/>
    <w:rsid w:val="00BD45AB"/>
    <w:rsid w:val="00BE62B7"/>
    <w:rsid w:val="00BF3112"/>
    <w:rsid w:val="00C03F1A"/>
    <w:rsid w:val="00C14770"/>
    <w:rsid w:val="00C21D0E"/>
    <w:rsid w:val="00C35472"/>
    <w:rsid w:val="00C41443"/>
    <w:rsid w:val="00C42C21"/>
    <w:rsid w:val="00C5391A"/>
    <w:rsid w:val="00C53EEF"/>
    <w:rsid w:val="00C5749D"/>
    <w:rsid w:val="00C64B41"/>
    <w:rsid w:val="00C700E4"/>
    <w:rsid w:val="00C73E54"/>
    <w:rsid w:val="00C7665A"/>
    <w:rsid w:val="00C81C93"/>
    <w:rsid w:val="00C932B2"/>
    <w:rsid w:val="00C97946"/>
    <w:rsid w:val="00CA318D"/>
    <w:rsid w:val="00CB78E6"/>
    <w:rsid w:val="00CC5B8F"/>
    <w:rsid w:val="00CD74C2"/>
    <w:rsid w:val="00CE2E9B"/>
    <w:rsid w:val="00CE4DCB"/>
    <w:rsid w:val="00CE53EA"/>
    <w:rsid w:val="00CF2A67"/>
    <w:rsid w:val="00D006DF"/>
    <w:rsid w:val="00D02949"/>
    <w:rsid w:val="00D041D2"/>
    <w:rsid w:val="00D16CF4"/>
    <w:rsid w:val="00D6652C"/>
    <w:rsid w:val="00D72C31"/>
    <w:rsid w:val="00D92B00"/>
    <w:rsid w:val="00DA78DA"/>
    <w:rsid w:val="00DC00E5"/>
    <w:rsid w:val="00DC5330"/>
    <w:rsid w:val="00DD1968"/>
    <w:rsid w:val="00DE54E5"/>
    <w:rsid w:val="00DE5B75"/>
    <w:rsid w:val="00DE7372"/>
    <w:rsid w:val="00E159AD"/>
    <w:rsid w:val="00E20108"/>
    <w:rsid w:val="00E2305A"/>
    <w:rsid w:val="00E26592"/>
    <w:rsid w:val="00E31AE6"/>
    <w:rsid w:val="00E324C8"/>
    <w:rsid w:val="00E43D84"/>
    <w:rsid w:val="00E554B5"/>
    <w:rsid w:val="00E57310"/>
    <w:rsid w:val="00E6054F"/>
    <w:rsid w:val="00E6617C"/>
    <w:rsid w:val="00E711BB"/>
    <w:rsid w:val="00E739F7"/>
    <w:rsid w:val="00E77911"/>
    <w:rsid w:val="00E86C17"/>
    <w:rsid w:val="00E93A2F"/>
    <w:rsid w:val="00EA5E5B"/>
    <w:rsid w:val="00EB5C1A"/>
    <w:rsid w:val="00EB778E"/>
    <w:rsid w:val="00EC3803"/>
    <w:rsid w:val="00EC569B"/>
    <w:rsid w:val="00EE0A2A"/>
    <w:rsid w:val="00EE7576"/>
    <w:rsid w:val="00F026B9"/>
    <w:rsid w:val="00F33017"/>
    <w:rsid w:val="00F4352C"/>
    <w:rsid w:val="00F47DF2"/>
    <w:rsid w:val="00F52562"/>
    <w:rsid w:val="00F6645E"/>
    <w:rsid w:val="00F7090B"/>
    <w:rsid w:val="00F76CB8"/>
    <w:rsid w:val="00F84D35"/>
    <w:rsid w:val="00F85464"/>
    <w:rsid w:val="00F8654D"/>
    <w:rsid w:val="00F96953"/>
    <w:rsid w:val="00FA679E"/>
    <w:rsid w:val="00FA7115"/>
    <w:rsid w:val="00FB171C"/>
    <w:rsid w:val="00FC4FA6"/>
    <w:rsid w:val="00FC540F"/>
    <w:rsid w:val="00FE2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3166-4B61-453B-AD0C-9564C74DF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lbamberg</dc:creator>
  <cp:lastModifiedBy>gabinete</cp:lastModifiedBy>
  <cp:revision>3</cp:revision>
  <cp:lastPrinted>2016-04-06T19:19:00Z</cp:lastPrinted>
  <dcterms:created xsi:type="dcterms:W3CDTF">2015-12-14T18:51:00Z</dcterms:created>
  <dcterms:modified xsi:type="dcterms:W3CDTF">2016-04-06T22:30:00Z</dcterms:modified>
</cp:coreProperties>
</file>